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80D" w:rsidRPr="00B31F3C" w:rsidRDefault="00B2480D" w:rsidP="003A5BEA">
      <w:pPr>
        <w:pStyle w:val="Nagwek2"/>
        <w:spacing w:after="720"/>
        <w:rPr>
          <w:rFonts w:ascii="Times New Roman" w:hAnsi="Times New Roman" w:cs="Times New Roman"/>
          <w:szCs w:val="24"/>
        </w:rPr>
      </w:pPr>
      <w:r w:rsidRPr="00B31F3C">
        <w:rPr>
          <w:rFonts w:ascii="Times New Roman" w:hAnsi="Times New Roman" w:cs="Times New Roman"/>
          <w:szCs w:val="24"/>
        </w:rPr>
        <w:t xml:space="preserve">Załącznik nr </w:t>
      </w:r>
      <w:r w:rsidR="00E42920">
        <w:rPr>
          <w:rFonts w:ascii="Times New Roman" w:hAnsi="Times New Roman" w:cs="Times New Roman"/>
          <w:szCs w:val="24"/>
        </w:rPr>
        <w:t>5</w:t>
      </w:r>
      <w:r w:rsidRPr="00B31F3C">
        <w:rPr>
          <w:rFonts w:ascii="Times New Roman" w:hAnsi="Times New Roman" w:cs="Times New Roman"/>
          <w:szCs w:val="24"/>
        </w:rPr>
        <w:t xml:space="preserve"> do Zapytania Ofertowego</w:t>
      </w:r>
      <w:r w:rsidR="00A02A78">
        <w:rPr>
          <w:rFonts w:ascii="Times New Roman" w:hAnsi="Times New Roman" w:cs="Times New Roman"/>
          <w:szCs w:val="24"/>
        </w:rPr>
        <w:t xml:space="preserve"> nr 1/2026</w:t>
      </w:r>
    </w:p>
    <w:p w:rsidR="00064DFB" w:rsidRPr="00B31F3C" w:rsidRDefault="00064DFB" w:rsidP="00765CE1">
      <w:pPr>
        <w:pStyle w:val="Bezodstpw"/>
        <w:rPr>
          <w:rFonts w:ascii="Times New Roman" w:hAnsi="Times New Roman" w:cs="Times New Roman"/>
        </w:rPr>
      </w:pPr>
    </w:p>
    <w:p w:rsidR="00064DFB" w:rsidRDefault="00064DFB" w:rsidP="00F56DEF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64DFB">
        <w:rPr>
          <w:rFonts w:ascii="Times New Roman" w:hAnsi="Times New Roman"/>
          <w:b/>
          <w:sz w:val="32"/>
          <w:szCs w:val="32"/>
          <w:u w:color="000000"/>
        </w:rPr>
        <w:t xml:space="preserve">Oświadczenie Wykonawcy o </w:t>
      </w:r>
      <w:r w:rsidR="00E42920">
        <w:rPr>
          <w:rFonts w:ascii="Times New Roman" w:hAnsi="Times New Roman"/>
          <w:b/>
          <w:sz w:val="32"/>
          <w:szCs w:val="32"/>
          <w:u w:color="000000"/>
        </w:rPr>
        <w:t>posiadanym doświadczeniu</w:t>
      </w:r>
    </w:p>
    <w:p w:rsidR="00F56DEF" w:rsidRDefault="00F56DEF" w:rsidP="00F56DEF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A02A78" w:rsidRPr="00AB27B5" w:rsidRDefault="00A02A78" w:rsidP="00A02A78">
      <w:pPr>
        <w:rPr>
          <w:rFonts w:ascii="Times New Roman" w:hAnsi="Times New Roman" w:cs="Times New Roman"/>
          <w:color w:val="000000" w:themeColor="text1"/>
        </w:rPr>
      </w:pPr>
      <w:r w:rsidRPr="00AB27B5">
        <w:rPr>
          <w:rFonts w:ascii="Times New Roman" w:hAnsi="Times New Roman" w:cs="Times New Roman"/>
          <w:color w:val="000000" w:themeColor="text1"/>
        </w:rPr>
        <w:t>Nazwa i adres Wykonawcy, nr Regon/PESEL, NIP, telefon, , e-mail:</w:t>
      </w:r>
    </w:p>
    <w:p w:rsidR="00A02A78" w:rsidRPr="00AB27B5" w:rsidRDefault="00A02A78" w:rsidP="00A02A78">
      <w:pPr>
        <w:spacing w:after="0"/>
        <w:jc w:val="both"/>
        <w:rPr>
          <w:rFonts w:ascii="Times New Roman" w:hAnsi="Times New Roman" w:cs="Times New Roman"/>
        </w:rPr>
      </w:pPr>
      <w:r w:rsidRPr="00AB27B5">
        <w:rPr>
          <w:rFonts w:ascii="Times New Roman" w:hAnsi="Times New Roman" w:cs="Times New Roman"/>
        </w:rPr>
        <w:t>……………………………………………………………………………………………………....................................................................................................................................................................</w:t>
      </w:r>
    </w:p>
    <w:p w:rsidR="00A02A78" w:rsidRPr="00AB27B5" w:rsidRDefault="00A02A78" w:rsidP="00A02A78">
      <w:pPr>
        <w:spacing w:after="0"/>
        <w:jc w:val="both"/>
        <w:rPr>
          <w:rFonts w:ascii="Times New Roman" w:hAnsi="Times New Roman" w:cs="Times New Roman"/>
        </w:rPr>
      </w:pPr>
      <w:r w:rsidRPr="00AB27B5">
        <w:rPr>
          <w:rFonts w:ascii="Times New Roman" w:hAnsi="Times New Roman" w:cs="Times New Roman"/>
        </w:rPr>
        <w:t>reprezentowany przez:</w:t>
      </w:r>
    </w:p>
    <w:p w:rsidR="00A02A78" w:rsidRPr="00AB27B5" w:rsidRDefault="00A02A78" w:rsidP="00A02A78">
      <w:pPr>
        <w:spacing w:after="0"/>
        <w:jc w:val="both"/>
        <w:rPr>
          <w:rFonts w:ascii="Times New Roman" w:hAnsi="Times New Roman" w:cs="Times New Roman"/>
        </w:rPr>
      </w:pPr>
      <w:r w:rsidRPr="00AB27B5">
        <w:rPr>
          <w:rFonts w:ascii="Times New Roman" w:hAnsi="Times New Roman" w:cs="Times New Roman"/>
        </w:rPr>
        <w:t>……………………………………………………………………………………………………....................................................................................................................................................................</w:t>
      </w:r>
    </w:p>
    <w:p w:rsidR="00A02A78" w:rsidRPr="00AB27B5" w:rsidRDefault="00A02A78" w:rsidP="00A02A78">
      <w:pPr>
        <w:spacing w:after="0"/>
        <w:jc w:val="both"/>
        <w:rPr>
          <w:rFonts w:ascii="Times New Roman" w:hAnsi="Times New Roman" w:cs="Times New Roman"/>
        </w:rPr>
      </w:pPr>
      <w:r w:rsidRPr="00AB27B5">
        <w:rPr>
          <w:rFonts w:ascii="Times New Roman" w:hAnsi="Times New Roman" w:cs="Times New Roman"/>
        </w:rPr>
        <w:t>(imię, nazwisko, stanowisko/podstawa do reprezentacji)</w:t>
      </w:r>
    </w:p>
    <w:p w:rsidR="00064DFB" w:rsidRDefault="00064DFB" w:rsidP="00064DFB">
      <w:pPr>
        <w:spacing w:after="0"/>
        <w:jc w:val="both"/>
        <w:rPr>
          <w:rFonts w:ascii="Times New Roman" w:hAnsi="Times New Roman" w:cs="Times New Roman"/>
        </w:rPr>
      </w:pPr>
    </w:p>
    <w:p w:rsidR="00064DFB" w:rsidRDefault="00064DFB" w:rsidP="00FE162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związku z udziałem w zapytaniu ofertowym pn.:</w:t>
      </w:r>
    </w:p>
    <w:p w:rsidR="00A02A78" w:rsidRPr="007D35E5" w:rsidRDefault="00A02A78" w:rsidP="00A02A78">
      <w:pPr>
        <w:spacing w:after="0"/>
        <w:jc w:val="both"/>
        <w:rPr>
          <w:rFonts w:ascii="Times New Roman" w:hAnsi="Times New Roman" w:cs="Times New Roman"/>
          <w:b/>
          <w:bCs/>
          <w:szCs w:val="28"/>
          <w:lang w:bidi="pl-PL"/>
        </w:rPr>
      </w:pPr>
      <w:r w:rsidRPr="007D35E5">
        <w:rPr>
          <w:rFonts w:ascii="Times New Roman" w:hAnsi="Times New Roman" w:cs="Times New Roman"/>
          <w:b/>
          <w:bCs/>
          <w:szCs w:val="28"/>
          <w:lang w:bidi="pl-PL"/>
        </w:rPr>
        <w:t xml:space="preserve">„Usługa przeprowadzenia szkolenia </w:t>
      </w:r>
      <w:proofErr w:type="spellStart"/>
      <w:r w:rsidRPr="007D35E5">
        <w:rPr>
          <w:rFonts w:ascii="Times New Roman" w:hAnsi="Times New Roman" w:cs="Times New Roman"/>
          <w:b/>
          <w:bCs/>
          <w:szCs w:val="28"/>
          <w:lang w:bidi="pl-PL"/>
        </w:rPr>
        <w:t>online</w:t>
      </w:r>
      <w:proofErr w:type="spellEnd"/>
      <w:r w:rsidRPr="007D35E5">
        <w:rPr>
          <w:rFonts w:ascii="Times New Roman" w:hAnsi="Times New Roman" w:cs="Times New Roman"/>
          <w:b/>
          <w:bCs/>
          <w:szCs w:val="28"/>
          <w:lang w:bidi="pl-PL"/>
        </w:rPr>
        <w:t xml:space="preserve"> dla  dyrektorów szkół prowadzonych przez Miasto Zabrze w zakresie Centralnego Rejestru Umów”.</w:t>
      </w:r>
    </w:p>
    <w:p w:rsidR="00064DFB" w:rsidRDefault="00064DFB" w:rsidP="00FE162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prowadzonym przez Centrum Kształcenia Praktycznego i Ustawicznego w Zabrzu oświadczam, że </w:t>
      </w:r>
      <w:r w:rsidR="00E42920">
        <w:rPr>
          <w:rFonts w:ascii="Times New Roman" w:hAnsi="Times New Roman" w:cs="Times New Roman"/>
        </w:rPr>
        <w:t>wskazany poniżej</w:t>
      </w:r>
      <w:r w:rsidR="00E42920" w:rsidRPr="00E42920">
        <w:rPr>
          <w:rFonts w:ascii="Times New Roman" w:hAnsi="Times New Roman" w:cs="Times New Roman"/>
        </w:rPr>
        <w:t xml:space="preserve"> trener posiada doświadczenie w prowadzeniu szkoleń zgodnych z przedmiotem zamówienia, a podane informacje są zgodne ze stanem faktycznym.</w:t>
      </w:r>
    </w:p>
    <w:p w:rsidR="00E42920" w:rsidRDefault="00E42920" w:rsidP="00E42920">
      <w:pPr>
        <w:spacing w:after="0"/>
        <w:rPr>
          <w:rFonts w:ascii="Times New Roman" w:hAnsi="Times New Roman" w:cs="Times New Roman"/>
          <w:b/>
          <w:szCs w:val="28"/>
          <w:lang w:bidi="pl-PL"/>
        </w:rPr>
      </w:pPr>
      <w:r w:rsidRPr="00E42920">
        <w:rPr>
          <w:rFonts w:ascii="Times New Roman" w:hAnsi="Times New Roman" w:cs="Times New Roman"/>
          <w:b/>
          <w:bCs/>
          <w:szCs w:val="28"/>
          <w:lang w:bidi="pl-PL"/>
        </w:rPr>
        <w:t>Dane trenera wskazanego do realizacji szkolenia:</w:t>
      </w:r>
      <w:r w:rsidRPr="00E42920">
        <w:rPr>
          <w:rFonts w:ascii="Times New Roman" w:hAnsi="Times New Roman" w:cs="Times New Roman"/>
          <w:b/>
          <w:szCs w:val="28"/>
          <w:lang w:bidi="pl-PL"/>
        </w:rPr>
        <w:br/>
        <w:t>Imię i nazwisko: ....................................................</w:t>
      </w:r>
      <w:r>
        <w:rPr>
          <w:rFonts w:ascii="Times New Roman" w:hAnsi="Times New Roman" w:cs="Times New Roman"/>
          <w:b/>
          <w:szCs w:val="28"/>
          <w:lang w:bidi="pl-PL"/>
        </w:rPr>
        <w:t>....</w:t>
      </w:r>
      <w:r w:rsidRPr="00E42920">
        <w:rPr>
          <w:rFonts w:ascii="Times New Roman" w:hAnsi="Times New Roman" w:cs="Times New Roman"/>
          <w:b/>
          <w:szCs w:val="28"/>
          <w:lang w:bidi="pl-PL"/>
        </w:rPr>
        <w:br/>
        <w:t>Wykształcenie / kwalifikacje: ....................................</w:t>
      </w:r>
      <w:r w:rsidRPr="00E42920">
        <w:rPr>
          <w:rFonts w:ascii="Times New Roman" w:hAnsi="Times New Roman" w:cs="Times New Roman"/>
          <w:b/>
          <w:szCs w:val="28"/>
          <w:lang w:bidi="pl-PL"/>
        </w:rPr>
        <w:br/>
        <w:t>Doświadczenie zawodowe (lata): .................................</w:t>
      </w:r>
    </w:p>
    <w:p w:rsidR="00E42920" w:rsidRDefault="00E42920" w:rsidP="00E42920">
      <w:pPr>
        <w:spacing w:after="0"/>
        <w:rPr>
          <w:rFonts w:ascii="Times New Roman" w:hAnsi="Times New Roman" w:cs="Times New Roman"/>
          <w:b/>
          <w:szCs w:val="28"/>
          <w:lang w:bidi="pl-PL"/>
        </w:rPr>
      </w:pPr>
      <w:r>
        <w:rPr>
          <w:rFonts w:ascii="Times New Roman" w:hAnsi="Times New Roman" w:cs="Times New Roman"/>
          <w:b/>
          <w:szCs w:val="28"/>
          <w:lang w:bidi="pl-PL"/>
        </w:rPr>
        <w:t>Wykaz zrealizowanych co najmniej 5 szkoleń w ciągu ostatnich dwóch lat:</w:t>
      </w:r>
    </w:p>
    <w:p w:rsidR="00E42920" w:rsidRDefault="00E42920" w:rsidP="00E42920">
      <w:pPr>
        <w:spacing w:after="0"/>
        <w:rPr>
          <w:rFonts w:ascii="Times New Roman" w:hAnsi="Times New Roman" w:cs="Times New Roman"/>
          <w:b/>
          <w:szCs w:val="28"/>
          <w:lang w:bidi="pl-PL"/>
        </w:rPr>
      </w:pPr>
      <w:r>
        <w:rPr>
          <w:rFonts w:ascii="Times New Roman" w:hAnsi="Times New Roman" w:cs="Times New Roman"/>
          <w:b/>
          <w:szCs w:val="28"/>
          <w:lang w:bidi="pl-PL"/>
        </w:rPr>
        <w:t>1. ………………………………………………………………………………………………….</w:t>
      </w:r>
    </w:p>
    <w:p w:rsidR="00E42920" w:rsidRDefault="00E42920" w:rsidP="00E42920">
      <w:pPr>
        <w:spacing w:after="0"/>
        <w:rPr>
          <w:rFonts w:ascii="Times New Roman" w:hAnsi="Times New Roman" w:cs="Times New Roman"/>
          <w:b/>
          <w:szCs w:val="28"/>
          <w:lang w:bidi="pl-PL"/>
        </w:rPr>
      </w:pPr>
      <w:r>
        <w:rPr>
          <w:rFonts w:ascii="Times New Roman" w:hAnsi="Times New Roman" w:cs="Times New Roman"/>
          <w:b/>
          <w:szCs w:val="28"/>
          <w:lang w:bidi="pl-PL"/>
        </w:rPr>
        <w:t>2. ………………………………………………………………………………………………….</w:t>
      </w:r>
    </w:p>
    <w:p w:rsidR="00E42920" w:rsidRDefault="00E42920" w:rsidP="00E42920">
      <w:pPr>
        <w:spacing w:after="0"/>
        <w:rPr>
          <w:rFonts w:ascii="Times New Roman" w:hAnsi="Times New Roman" w:cs="Times New Roman"/>
          <w:b/>
          <w:szCs w:val="28"/>
          <w:lang w:bidi="pl-PL"/>
        </w:rPr>
      </w:pPr>
      <w:r>
        <w:rPr>
          <w:rFonts w:ascii="Times New Roman" w:hAnsi="Times New Roman" w:cs="Times New Roman"/>
          <w:b/>
          <w:szCs w:val="28"/>
          <w:lang w:bidi="pl-PL"/>
        </w:rPr>
        <w:t>3. ………………………………………………………………………………………………….</w:t>
      </w:r>
    </w:p>
    <w:p w:rsidR="00E42920" w:rsidRDefault="00E42920" w:rsidP="00E42920">
      <w:pPr>
        <w:spacing w:after="0"/>
        <w:rPr>
          <w:rFonts w:ascii="Times New Roman" w:hAnsi="Times New Roman" w:cs="Times New Roman"/>
          <w:b/>
          <w:szCs w:val="28"/>
          <w:lang w:bidi="pl-PL"/>
        </w:rPr>
      </w:pPr>
      <w:r>
        <w:rPr>
          <w:rFonts w:ascii="Times New Roman" w:hAnsi="Times New Roman" w:cs="Times New Roman"/>
          <w:b/>
          <w:szCs w:val="28"/>
          <w:lang w:bidi="pl-PL"/>
        </w:rPr>
        <w:t>4. ………………………………………………………………………………………………….</w:t>
      </w:r>
    </w:p>
    <w:p w:rsidR="00E42920" w:rsidRDefault="00E42920" w:rsidP="00E42920">
      <w:pPr>
        <w:spacing w:after="0"/>
        <w:rPr>
          <w:rFonts w:ascii="Times New Roman" w:hAnsi="Times New Roman" w:cs="Times New Roman"/>
          <w:b/>
          <w:szCs w:val="28"/>
          <w:lang w:bidi="pl-PL"/>
        </w:rPr>
      </w:pPr>
      <w:r>
        <w:rPr>
          <w:rFonts w:ascii="Times New Roman" w:hAnsi="Times New Roman" w:cs="Times New Roman"/>
          <w:b/>
          <w:szCs w:val="28"/>
          <w:lang w:bidi="pl-PL"/>
        </w:rPr>
        <w:t>5. ………………………………………………………………………………………………….</w:t>
      </w:r>
    </w:p>
    <w:p w:rsidR="00E42920" w:rsidRDefault="00E42920" w:rsidP="00E42920">
      <w:pPr>
        <w:spacing w:after="0"/>
        <w:rPr>
          <w:rFonts w:ascii="Times New Roman" w:hAnsi="Times New Roman" w:cs="Times New Roman"/>
          <w:b/>
          <w:szCs w:val="28"/>
          <w:lang w:bidi="pl-PL"/>
        </w:rPr>
      </w:pPr>
    </w:p>
    <w:p w:rsidR="00E42920" w:rsidRDefault="00E42920" w:rsidP="00E42920">
      <w:pPr>
        <w:spacing w:after="0"/>
        <w:rPr>
          <w:rFonts w:ascii="Times New Roman" w:hAnsi="Times New Roman" w:cs="Times New Roman"/>
          <w:b/>
          <w:szCs w:val="28"/>
          <w:lang w:bidi="pl-PL"/>
        </w:rPr>
      </w:pPr>
    </w:p>
    <w:p w:rsidR="00E42920" w:rsidRDefault="00E42920" w:rsidP="00E42920">
      <w:pPr>
        <w:spacing w:after="0"/>
        <w:rPr>
          <w:rFonts w:ascii="Times New Roman" w:hAnsi="Times New Roman" w:cs="Times New Roman"/>
          <w:b/>
          <w:szCs w:val="28"/>
          <w:lang w:bidi="pl-PL"/>
        </w:rPr>
      </w:pPr>
    </w:p>
    <w:p w:rsidR="00E42920" w:rsidRPr="00E42920" w:rsidRDefault="00E42920" w:rsidP="00E42920">
      <w:pPr>
        <w:spacing w:after="0"/>
        <w:rPr>
          <w:rFonts w:ascii="Times New Roman" w:hAnsi="Times New Roman" w:cs="Times New Roman"/>
          <w:b/>
          <w:bCs/>
          <w:szCs w:val="28"/>
          <w:lang w:bidi="pl-PL"/>
        </w:rPr>
      </w:pPr>
    </w:p>
    <w:p w:rsidR="00064DFB" w:rsidRDefault="00B31F3C" w:rsidP="00FE162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Miejscowość, data: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podpis i pieczęć Wykonawcy:</w:t>
      </w:r>
    </w:p>
    <w:p w:rsidR="0059501D" w:rsidRDefault="0059501D" w:rsidP="00FE1629">
      <w:pPr>
        <w:spacing w:after="0"/>
        <w:rPr>
          <w:rFonts w:ascii="Times New Roman" w:hAnsi="Times New Roman" w:cs="Times New Roman"/>
        </w:rPr>
      </w:pPr>
    </w:p>
    <w:p w:rsidR="0059501D" w:rsidRDefault="0059501D" w:rsidP="00FE1629">
      <w:pPr>
        <w:spacing w:after="0"/>
        <w:rPr>
          <w:rFonts w:ascii="Times New Roman" w:hAnsi="Times New Roman" w:cs="Times New Roman"/>
        </w:rPr>
      </w:pPr>
    </w:p>
    <w:sectPr w:rsidR="0059501D" w:rsidSect="003A5BEA">
      <w:footerReference w:type="default" r:id="rId8"/>
      <w:pgSz w:w="11906" w:h="16838"/>
      <w:pgMar w:top="1247" w:right="1191" w:bottom="709" w:left="1191" w:header="425" w:footer="709" w:gutter="0"/>
      <w:cols w:space="708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E38" w:rsidRDefault="00DC7E38" w:rsidP="007E4652">
      <w:r>
        <w:separator/>
      </w:r>
    </w:p>
  </w:endnote>
  <w:endnote w:type="continuationSeparator" w:id="0">
    <w:p w:rsidR="00DC7E38" w:rsidRDefault="00DC7E38" w:rsidP="007E4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4"/>
        <w:szCs w:val="24"/>
      </w:rPr>
      <w:id w:val="1839040393"/>
      <w:docPartObj>
        <w:docPartGallery w:val="Page Numbers (Bottom of Page)"/>
        <w:docPartUnique/>
      </w:docPartObj>
    </w:sdtPr>
    <w:sdtContent>
      <w:sdt>
        <w:sdtPr>
          <w:rPr>
            <w:b/>
            <w:bCs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:rsidR="00DC7E38" w:rsidRPr="00F571D7" w:rsidRDefault="00DC7E38" w:rsidP="007E4652">
            <w:pPr>
              <w:pStyle w:val="Stopka"/>
              <w:rPr>
                <w:b/>
                <w:bCs/>
                <w:sz w:val="24"/>
                <w:szCs w:val="24"/>
              </w:rPr>
            </w:pPr>
            <w:r w:rsidRPr="00F571D7">
              <w:rPr>
                <w:b/>
                <w:bCs/>
                <w:sz w:val="24"/>
                <w:szCs w:val="24"/>
              </w:rPr>
              <w:t xml:space="preserve">Strona </w:t>
            </w:r>
            <w:r w:rsidR="006E1A3A" w:rsidRPr="00F571D7">
              <w:rPr>
                <w:b/>
                <w:bCs/>
                <w:sz w:val="24"/>
                <w:szCs w:val="24"/>
              </w:rPr>
              <w:fldChar w:fldCharType="begin"/>
            </w:r>
            <w:r w:rsidRPr="00F571D7">
              <w:rPr>
                <w:b/>
                <w:bCs/>
                <w:sz w:val="24"/>
                <w:szCs w:val="24"/>
              </w:rPr>
              <w:instrText>PAGE</w:instrText>
            </w:r>
            <w:r w:rsidR="006E1A3A" w:rsidRPr="00F571D7">
              <w:rPr>
                <w:b/>
                <w:bCs/>
                <w:sz w:val="24"/>
                <w:szCs w:val="24"/>
              </w:rPr>
              <w:fldChar w:fldCharType="separate"/>
            </w:r>
            <w:r w:rsidR="00E42920">
              <w:rPr>
                <w:b/>
                <w:bCs/>
                <w:noProof/>
                <w:sz w:val="24"/>
                <w:szCs w:val="24"/>
              </w:rPr>
              <w:t>1</w:t>
            </w:r>
            <w:r w:rsidR="006E1A3A" w:rsidRPr="00F571D7">
              <w:rPr>
                <w:b/>
                <w:bCs/>
                <w:sz w:val="24"/>
                <w:szCs w:val="24"/>
              </w:rPr>
              <w:fldChar w:fldCharType="end"/>
            </w:r>
            <w:r w:rsidRPr="00F571D7">
              <w:rPr>
                <w:b/>
                <w:bCs/>
                <w:sz w:val="24"/>
                <w:szCs w:val="24"/>
              </w:rPr>
              <w:t xml:space="preserve"> z </w:t>
            </w:r>
            <w:r w:rsidR="006E1A3A" w:rsidRPr="00F571D7">
              <w:rPr>
                <w:b/>
                <w:bCs/>
                <w:sz w:val="24"/>
                <w:szCs w:val="24"/>
              </w:rPr>
              <w:fldChar w:fldCharType="begin"/>
            </w:r>
            <w:r w:rsidRPr="00F571D7">
              <w:rPr>
                <w:b/>
                <w:bCs/>
                <w:sz w:val="24"/>
                <w:szCs w:val="24"/>
              </w:rPr>
              <w:instrText>NUMPAGES</w:instrText>
            </w:r>
            <w:r w:rsidR="006E1A3A" w:rsidRPr="00F571D7">
              <w:rPr>
                <w:b/>
                <w:bCs/>
                <w:sz w:val="24"/>
                <w:szCs w:val="24"/>
              </w:rPr>
              <w:fldChar w:fldCharType="separate"/>
            </w:r>
            <w:r w:rsidR="00E42920">
              <w:rPr>
                <w:b/>
                <w:bCs/>
                <w:noProof/>
                <w:sz w:val="24"/>
                <w:szCs w:val="24"/>
              </w:rPr>
              <w:t>1</w:t>
            </w:r>
            <w:r w:rsidR="006E1A3A" w:rsidRPr="00F571D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E38" w:rsidRDefault="00DC7E38" w:rsidP="007E4652">
      <w:r>
        <w:separator/>
      </w:r>
    </w:p>
  </w:footnote>
  <w:footnote w:type="continuationSeparator" w:id="0">
    <w:p w:rsidR="00DC7E38" w:rsidRDefault="00DC7E38" w:rsidP="007E46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Num12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5"/>
    <w:multiLevelType w:val="multilevel"/>
    <w:tmpl w:val="00000005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7"/>
    <w:multiLevelType w:val="multilevel"/>
    <w:tmpl w:val="00000007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0000008"/>
    <w:multiLevelType w:val="multilevel"/>
    <w:tmpl w:val="00000008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>
    <w:nsid w:val="00000009"/>
    <w:multiLevelType w:val="multilevel"/>
    <w:tmpl w:val="00000009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>
    <w:nsid w:val="0000000A"/>
    <w:multiLevelType w:val="multilevel"/>
    <w:tmpl w:val="0000000A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>
    <w:nsid w:val="0000000D"/>
    <w:multiLevelType w:val="multilevel"/>
    <w:tmpl w:val="0000000D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>
    <w:nsid w:val="03A86839"/>
    <w:multiLevelType w:val="hybridMultilevel"/>
    <w:tmpl w:val="1C4CF79E"/>
    <w:lvl w:ilvl="0" w:tplc="15C0C1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806024C"/>
    <w:multiLevelType w:val="hybridMultilevel"/>
    <w:tmpl w:val="AE6CF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891C81"/>
    <w:multiLevelType w:val="hybridMultilevel"/>
    <w:tmpl w:val="CE565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C97837"/>
    <w:multiLevelType w:val="hybridMultilevel"/>
    <w:tmpl w:val="34B69D58"/>
    <w:lvl w:ilvl="0" w:tplc="A446869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1E3214B6"/>
    <w:multiLevelType w:val="hybridMultilevel"/>
    <w:tmpl w:val="24FC537A"/>
    <w:lvl w:ilvl="0" w:tplc="F4EEE1A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3">
    <w:nsid w:val="20ED55E5"/>
    <w:multiLevelType w:val="hybridMultilevel"/>
    <w:tmpl w:val="0BAC3D0C"/>
    <w:lvl w:ilvl="0" w:tplc="EAA67D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BF1B71"/>
    <w:multiLevelType w:val="hybridMultilevel"/>
    <w:tmpl w:val="05106EC2"/>
    <w:lvl w:ilvl="0" w:tplc="0415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5">
    <w:nsid w:val="30F156B7"/>
    <w:multiLevelType w:val="hybridMultilevel"/>
    <w:tmpl w:val="CD223114"/>
    <w:lvl w:ilvl="0" w:tplc="04150013">
      <w:start w:val="1"/>
      <w:numFmt w:val="upperRoman"/>
      <w:lvlText w:val="%1."/>
      <w:lvlJc w:val="righ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31844C36"/>
    <w:multiLevelType w:val="hybridMultilevel"/>
    <w:tmpl w:val="269222C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522092F"/>
    <w:multiLevelType w:val="hybridMultilevel"/>
    <w:tmpl w:val="2F7E422A"/>
    <w:lvl w:ilvl="0" w:tplc="59A461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2B4015"/>
    <w:multiLevelType w:val="hybridMultilevel"/>
    <w:tmpl w:val="65C80CF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A5706B"/>
    <w:multiLevelType w:val="hybridMultilevel"/>
    <w:tmpl w:val="20E8DF9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38095EAE"/>
    <w:multiLevelType w:val="hybridMultilevel"/>
    <w:tmpl w:val="077EB9C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411935"/>
    <w:multiLevelType w:val="hybridMultilevel"/>
    <w:tmpl w:val="948A1F9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7857440"/>
    <w:multiLevelType w:val="hybridMultilevel"/>
    <w:tmpl w:val="816C94A2"/>
    <w:lvl w:ilvl="0" w:tplc="9CD409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0270EA"/>
    <w:multiLevelType w:val="hybridMultilevel"/>
    <w:tmpl w:val="231E859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3D602E"/>
    <w:multiLevelType w:val="hybridMultilevel"/>
    <w:tmpl w:val="F5181FE8"/>
    <w:lvl w:ilvl="0" w:tplc="7E8052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0D0458"/>
    <w:multiLevelType w:val="hybridMultilevel"/>
    <w:tmpl w:val="33E07BBA"/>
    <w:lvl w:ilvl="0" w:tplc="2BF479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0D55281"/>
    <w:multiLevelType w:val="hybridMultilevel"/>
    <w:tmpl w:val="B6C8C1B8"/>
    <w:lvl w:ilvl="0" w:tplc="0415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7">
    <w:nsid w:val="51DC18F6"/>
    <w:multiLevelType w:val="hybridMultilevel"/>
    <w:tmpl w:val="5172EED0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6821370"/>
    <w:multiLevelType w:val="hybridMultilevel"/>
    <w:tmpl w:val="EA22B9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7B03B07"/>
    <w:multiLevelType w:val="hybridMultilevel"/>
    <w:tmpl w:val="8B2CBD38"/>
    <w:lvl w:ilvl="0" w:tplc="2948F1B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5DB53982"/>
    <w:multiLevelType w:val="hybridMultilevel"/>
    <w:tmpl w:val="BAA287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4E0F52"/>
    <w:multiLevelType w:val="hybridMultilevel"/>
    <w:tmpl w:val="FC224A52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3905D8E"/>
    <w:multiLevelType w:val="hybridMultilevel"/>
    <w:tmpl w:val="EAE26480"/>
    <w:lvl w:ilvl="0" w:tplc="1272F4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16482A"/>
    <w:multiLevelType w:val="hybridMultilevel"/>
    <w:tmpl w:val="546AE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07668B"/>
    <w:multiLevelType w:val="hybridMultilevel"/>
    <w:tmpl w:val="6DA844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DE6B94"/>
    <w:multiLevelType w:val="hybridMultilevel"/>
    <w:tmpl w:val="59F0C7E6"/>
    <w:lvl w:ilvl="0" w:tplc="C8C496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F35703"/>
    <w:multiLevelType w:val="hybridMultilevel"/>
    <w:tmpl w:val="CE66AE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C7862"/>
    <w:multiLevelType w:val="hybridMultilevel"/>
    <w:tmpl w:val="CB1EB8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2B6F3BC">
      <w:numFmt w:val="bullet"/>
      <w:lvlText w:val="•"/>
      <w:lvlJc w:val="left"/>
      <w:pPr>
        <w:ind w:left="1155" w:hanging="43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73742FC"/>
    <w:multiLevelType w:val="hybridMultilevel"/>
    <w:tmpl w:val="5A2CD3AC"/>
    <w:lvl w:ilvl="0" w:tplc="7AD270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562BC4"/>
    <w:multiLevelType w:val="hybridMultilevel"/>
    <w:tmpl w:val="76D8DB0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>
    <w:nsid w:val="79EC1AAC"/>
    <w:multiLevelType w:val="hybridMultilevel"/>
    <w:tmpl w:val="59D47D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A196148"/>
    <w:multiLevelType w:val="hybridMultilevel"/>
    <w:tmpl w:val="FE583AA8"/>
    <w:lvl w:ilvl="0" w:tplc="AB6CBDF8">
      <w:start w:val="1"/>
      <w:numFmt w:val="bullet"/>
      <w:pStyle w:val="lista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AEE6246"/>
    <w:multiLevelType w:val="hybridMultilevel"/>
    <w:tmpl w:val="EBCC878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B0C4AAC"/>
    <w:multiLevelType w:val="hybridMultilevel"/>
    <w:tmpl w:val="5A7EFB8E"/>
    <w:lvl w:ilvl="0" w:tplc="7AD270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441FBA"/>
    <w:multiLevelType w:val="hybridMultilevel"/>
    <w:tmpl w:val="CC94F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4C30F7"/>
    <w:multiLevelType w:val="hybridMultilevel"/>
    <w:tmpl w:val="4C9EB180"/>
    <w:lvl w:ilvl="0" w:tplc="7AD270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095111"/>
    <w:multiLevelType w:val="hybridMultilevel"/>
    <w:tmpl w:val="6FEC1FC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3"/>
  </w:num>
  <w:num w:numId="10">
    <w:abstractNumId w:val="32"/>
  </w:num>
  <w:num w:numId="11">
    <w:abstractNumId w:val="15"/>
  </w:num>
  <w:num w:numId="12">
    <w:abstractNumId w:val="30"/>
  </w:num>
  <w:num w:numId="13">
    <w:abstractNumId w:val="21"/>
  </w:num>
  <w:num w:numId="14">
    <w:abstractNumId w:val="42"/>
  </w:num>
  <w:num w:numId="15">
    <w:abstractNumId w:val="16"/>
  </w:num>
  <w:num w:numId="16">
    <w:abstractNumId w:val="39"/>
  </w:num>
  <w:num w:numId="17">
    <w:abstractNumId w:val="19"/>
  </w:num>
  <w:num w:numId="18">
    <w:abstractNumId w:val="31"/>
  </w:num>
  <w:num w:numId="19">
    <w:abstractNumId w:val="28"/>
  </w:num>
  <w:num w:numId="20">
    <w:abstractNumId w:val="46"/>
  </w:num>
  <w:num w:numId="21">
    <w:abstractNumId w:val="14"/>
  </w:num>
  <w:num w:numId="22">
    <w:abstractNumId w:val="26"/>
  </w:num>
  <w:num w:numId="23">
    <w:abstractNumId w:val="29"/>
  </w:num>
  <w:num w:numId="24">
    <w:abstractNumId w:val="11"/>
  </w:num>
  <w:num w:numId="25">
    <w:abstractNumId w:val="18"/>
  </w:num>
  <w:num w:numId="26">
    <w:abstractNumId w:val="24"/>
  </w:num>
  <w:num w:numId="27">
    <w:abstractNumId w:val="25"/>
  </w:num>
  <w:num w:numId="28">
    <w:abstractNumId w:val="13"/>
  </w:num>
  <w:num w:numId="29">
    <w:abstractNumId w:val="35"/>
  </w:num>
  <w:num w:numId="30">
    <w:abstractNumId w:val="8"/>
  </w:num>
  <w:num w:numId="31">
    <w:abstractNumId w:val="17"/>
  </w:num>
  <w:num w:numId="32">
    <w:abstractNumId w:val="22"/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4"/>
  </w:num>
  <w:num w:numId="35">
    <w:abstractNumId w:val="37"/>
  </w:num>
  <w:num w:numId="36">
    <w:abstractNumId w:val="34"/>
  </w:num>
  <w:num w:numId="37">
    <w:abstractNumId w:val="20"/>
  </w:num>
  <w:num w:numId="38">
    <w:abstractNumId w:val="41"/>
  </w:num>
  <w:num w:numId="39">
    <w:abstractNumId w:val="43"/>
  </w:num>
  <w:num w:numId="40">
    <w:abstractNumId w:val="45"/>
  </w:num>
  <w:num w:numId="41">
    <w:abstractNumId w:val="38"/>
  </w:num>
  <w:num w:numId="42">
    <w:abstractNumId w:val="10"/>
  </w:num>
  <w:num w:numId="43">
    <w:abstractNumId w:val="33"/>
  </w:num>
  <w:num w:numId="44">
    <w:abstractNumId w:val="12"/>
  </w:num>
  <w:num w:numId="45">
    <w:abstractNumId w:val="27"/>
  </w:num>
  <w:num w:numId="46">
    <w:abstractNumId w:val="36"/>
  </w:num>
  <w:num w:numId="4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2480D"/>
    <w:rsid w:val="000014FA"/>
    <w:rsid w:val="00011E92"/>
    <w:rsid w:val="000151AF"/>
    <w:rsid w:val="00015FAB"/>
    <w:rsid w:val="000313A5"/>
    <w:rsid w:val="0003686B"/>
    <w:rsid w:val="00041F91"/>
    <w:rsid w:val="0005674D"/>
    <w:rsid w:val="0006261C"/>
    <w:rsid w:val="00062809"/>
    <w:rsid w:val="00064DFB"/>
    <w:rsid w:val="000734DF"/>
    <w:rsid w:val="00084ADF"/>
    <w:rsid w:val="00087287"/>
    <w:rsid w:val="00090CCB"/>
    <w:rsid w:val="00091AD1"/>
    <w:rsid w:val="000A76CF"/>
    <w:rsid w:val="000B1A9F"/>
    <w:rsid w:val="000B4AFF"/>
    <w:rsid w:val="000B6DEF"/>
    <w:rsid w:val="000C0BFB"/>
    <w:rsid w:val="000C518D"/>
    <w:rsid w:val="000D706D"/>
    <w:rsid w:val="000E4E58"/>
    <w:rsid w:val="000E50DE"/>
    <w:rsid w:val="000E51E1"/>
    <w:rsid w:val="000F0201"/>
    <w:rsid w:val="000F3014"/>
    <w:rsid w:val="00101722"/>
    <w:rsid w:val="0010431E"/>
    <w:rsid w:val="00105A08"/>
    <w:rsid w:val="001111CE"/>
    <w:rsid w:val="00111B44"/>
    <w:rsid w:val="001204D6"/>
    <w:rsid w:val="00121982"/>
    <w:rsid w:val="00124A96"/>
    <w:rsid w:val="00132EB1"/>
    <w:rsid w:val="00135F01"/>
    <w:rsid w:val="00140756"/>
    <w:rsid w:val="00143709"/>
    <w:rsid w:val="00144435"/>
    <w:rsid w:val="001466E4"/>
    <w:rsid w:val="00154DF5"/>
    <w:rsid w:val="00155998"/>
    <w:rsid w:val="001839AC"/>
    <w:rsid w:val="00184F4D"/>
    <w:rsid w:val="0019469C"/>
    <w:rsid w:val="00197AF0"/>
    <w:rsid w:val="00197EAB"/>
    <w:rsid w:val="001A2B8B"/>
    <w:rsid w:val="001B37A8"/>
    <w:rsid w:val="001C0340"/>
    <w:rsid w:val="001C247B"/>
    <w:rsid w:val="001D2471"/>
    <w:rsid w:val="001D4DF2"/>
    <w:rsid w:val="001E2596"/>
    <w:rsid w:val="001E6A12"/>
    <w:rsid w:val="001F095D"/>
    <w:rsid w:val="001F3F35"/>
    <w:rsid w:val="001F4FCC"/>
    <w:rsid w:val="001F6FCC"/>
    <w:rsid w:val="002014A3"/>
    <w:rsid w:val="00202087"/>
    <w:rsid w:val="00204704"/>
    <w:rsid w:val="002076B3"/>
    <w:rsid w:val="00213718"/>
    <w:rsid w:val="00231B25"/>
    <w:rsid w:val="00232B27"/>
    <w:rsid w:val="00235237"/>
    <w:rsid w:val="002362B2"/>
    <w:rsid w:val="00241EC8"/>
    <w:rsid w:val="00252042"/>
    <w:rsid w:val="0026546B"/>
    <w:rsid w:val="0027326B"/>
    <w:rsid w:val="00277C3A"/>
    <w:rsid w:val="002825D7"/>
    <w:rsid w:val="00283D79"/>
    <w:rsid w:val="00296BDE"/>
    <w:rsid w:val="002A0098"/>
    <w:rsid w:val="002B31C5"/>
    <w:rsid w:val="002B5141"/>
    <w:rsid w:val="002C03C4"/>
    <w:rsid w:val="002C0B88"/>
    <w:rsid w:val="002C4B2A"/>
    <w:rsid w:val="002D0F9D"/>
    <w:rsid w:val="002D3736"/>
    <w:rsid w:val="002D5055"/>
    <w:rsid w:val="002E314A"/>
    <w:rsid w:val="002F15A6"/>
    <w:rsid w:val="003006B8"/>
    <w:rsid w:val="00302BE2"/>
    <w:rsid w:val="00305E47"/>
    <w:rsid w:val="0031081F"/>
    <w:rsid w:val="0031117C"/>
    <w:rsid w:val="00311CEF"/>
    <w:rsid w:val="003120F6"/>
    <w:rsid w:val="00312277"/>
    <w:rsid w:val="00321A4F"/>
    <w:rsid w:val="00327947"/>
    <w:rsid w:val="003372CC"/>
    <w:rsid w:val="0034449F"/>
    <w:rsid w:val="003460A2"/>
    <w:rsid w:val="00347D70"/>
    <w:rsid w:val="003507B6"/>
    <w:rsid w:val="00354FC2"/>
    <w:rsid w:val="00356D5F"/>
    <w:rsid w:val="00360C47"/>
    <w:rsid w:val="00366752"/>
    <w:rsid w:val="00377F2A"/>
    <w:rsid w:val="00385D1A"/>
    <w:rsid w:val="003904B2"/>
    <w:rsid w:val="003959A5"/>
    <w:rsid w:val="003973F2"/>
    <w:rsid w:val="003A3AAF"/>
    <w:rsid w:val="003A5859"/>
    <w:rsid w:val="003A5BEA"/>
    <w:rsid w:val="003A79D9"/>
    <w:rsid w:val="003B0869"/>
    <w:rsid w:val="003B4014"/>
    <w:rsid w:val="003B6B61"/>
    <w:rsid w:val="003C0010"/>
    <w:rsid w:val="003C0870"/>
    <w:rsid w:val="003C2D0C"/>
    <w:rsid w:val="003C6A2C"/>
    <w:rsid w:val="003C7924"/>
    <w:rsid w:val="003D0CA0"/>
    <w:rsid w:val="003D1A89"/>
    <w:rsid w:val="003D4B60"/>
    <w:rsid w:val="003F6D6A"/>
    <w:rsid w:val="003F7142"/>
    <w:rsid w:val="003F7179"/>
    <w:rsid w:val="00415B31"/>
    <w:rsid w:val="00415E5D"/>
    <w:rsid w:val="004168CA"/>
    <w:rsid w:val="00423380"/>
    <w:rsid w:val="0042487E"/>
    <w:rsid w:val="00425B99"/>
    <w:rsid w:val="004271A5"/>
    <w:rsid w:val="00446872"/>
    <w:rsid w:val="00451395"/>
    <w:rsid w:val="00464AE3"/>
    <w:rsid w:val="00465F08"/>
    <w:rsid w:val="004673A1"/>
    <w:rsid w:val="00473387"/>
    <w:rsid w:val="00474D5A"/>
    <w:rsid w:val="00475D9A"/>
    <w:rsid w:val="00484362"/>
    <w:rsid w:val="00485FBB"/>
    <w:rsid w:val="004A22D3"/>
    <w:rsid w:val="004A23F7"/>
    <w:rsid w:val="004A47BB"/>
    <w:rsid w:val="004A5E75"/>
    <w:rsid w:val="004B2194"/>
    <w:rsid w:val="004B59C6"/>
    <w:rsid w:val="004E0914"/>
    <w:rsid w:val="004F15F6"/>
    <w:rsid w:val="004F25BE"/>
    <w:rsid w:val="004F61BA"/>
    <w:rsid w:val="00506A56"/>
    <w:rsid w:val="0050798E"/>
    <w:rsid w:val="00507EC7"/>
    <w:rsid w:val="005122D6"/>
    <w:rsid w:val="00520C25"/>
    <w:rsid w:val="00521FEE"/>
    <w:rsid w:val="00537C42"/>
    <w:rsid w:val="00540837"/>
    <w:rsid w:val="00540DAD"/>
    <w:rsid w:val="005477FA"/>
    <w:rsid w:val="00550720"/>
    <w:rsid w:val="00574947"/>
    <w:rsid w:val="0058721E"/>
    <w:rsid w:val="005925A1"/>
    <w:rsid w:val="00592F54"/>
    <w:rsid w:val="0059501D"/>
    <w:rsid w:val="005A1422"/>
    <w:rsid w:val="005A2681"/>
    <w:rsid w:val="005A3B02"/>
    <w:rsid w:val="005A75D4"/>
    <w:rsid w:val="005B1656"/>
    <w:rsid w:val="005D2EEB"/>
    <w:rsid w:val="005E2605"/>
    <w:rsid w:val="005E2FC4"/>
    <w:rsid w:val="005E58E0"/>
    <w:rsid w:val="005F45FA"/>
    <w:rsid w:val="005F570A"/>
    <w:rsid w:val="005F62E9"/>
    <w:rsid w:val="005F7205"/>
    <w:rsid w:val="005F7615"/>
    <w:rsid w:val="00602B79"/>
    <w:rsid w:val="00617633"/>
    <w:rsid w:val="00622820"/>
    <w:rsid w:val="006258FB"/>
    <w:rsid w:val="0063600D"/>
    <w:rsid w:val="00647127"/>
    <w:rsid w:val="00650123"/>
    <w:rsid w:val="00652102"/>
    <w:rsid w:val="006639EE"/>
    <w:rsid w:val="006655A2"/>
    <w:rsid w:val="0067569B"/>
    <w:rsid w:val="006A01E5"/>
    <w:rsid w:val="006B4AF6"/>
    <w:rsid w:val="006B5358"/>
    <w:rsid w:val="006B55AE"/>
    <w:rsid w:val="006E1A3A"/>
    <w:rsid w:val="006F15EE"/>
    <w:rsid w:val="0071669C"/>
    <w:rsid w:val="00723F86"/>
    <w:rsid w:val="00724E22"/>
    <w:rsid w:val="00730EAB"/>
    <w:rsid w:val="00736031"/>
    <w:rsid w:val="00753E99"/>
    <w:rsid w:val="007540A7"/>
    <w:rsid w:val="007607F5"/>
    <w:rsid w:val="00761F45"/>
    <w:rsid w:val="00765CE1"/>
    <w:rsid w:val="007761E4"/>
    <w:rsid w:val="00783667"/>
    <w:rsid w:val="00791843"/>
    <w:rsid w:val="007A0701"/>
    <w:rsid w:val="007A0B98"/>
    <w:rsid w:val="007A2F90"/>
    <w:rsid w:val="007B5FFA"/>
    <w:rsid w:val="007C0FB0"/>
    <w:rsid w:val="007C1D6A"/>
    <w:rsid w:val="007C3254"/>
    <w:rsid w:val="007C4797"/>
    <w:rsid w:val="007C4DB0"/>
    <w:rsid w:val="007C673C"/>
    <w:rsid w:val="007E0E86"/>
    <w:rsid w:val="007E4652"/>
    <w:rsid w:val="007E479D"/>
    <w:rsid w:val="007F62D6"/>
    <w:rsid w:val="0082550E"/>
    <w:rsid w:val="00834465"/>
    <w:rsid w:val="00837E43"/>
    <w:rsid w:val="00841C56"/>
    <w:rsid w:val="00844FA1"/>
    <w:rsid w:val="00847FA6"/>
    <w:rsid w:val="00850088"/>
    <w:rsid w:val="00855B41"/>
    <w:rsid w:val="00857936"/>
    <w:rsid w:val="008654EA"/>
    <w:rsid w:val="00867629"/>
    <w:rsid w:val="00884015"/>
    <w:rsid w:val="00885FE6"/>
    <w:rsid w:val="00890D7A"/>
    <w:rsid w:val="00892EF9"/>
    <w:rsid w:val="00896CB3"/>
    <w:rsid w:val="008A07B7"/>
    <w:rsid w:val="008A43E8"/>
    <w:rsid w:val="008B06D3"/>
    <w:rsid w:val="008B233E"/>
    <w:rsid w:val="008B73EF"/>
    <w:rsid w:val="008C0058"/>
    <w:rsid w:val="008C2B85"/>
    <w:rsid w:val="008C6EAB"/>
    <w:rsid w:val="008E404D"/>
    <w:rsid w:val="008E5217"/>
    <w:rsid w:val="00900764"/>
    <w:rsid w:val="0091185A"/>
    <w:rsid w:val="00915080"/>
    <w:rsid w:val="00916B46"/>
    <w:rsid w:val="00921422"/>
    <w:rsid w:val="009324D1"/>
    <w:rsid w:val="009371B3"/>
    <w:rsid w:val="00942087"/>
    <w:rsid w:val="00943EEE"/>
    <w:rsid w:val="00944AB4"/>
    <w:rsid w:val="00945157"/>
    <w:rsid w:val="00950BE7"/>
    <w:rsid w:val="009612E9"/>
    <w:rsid w:val="009714F1"/>
    <w:rsid w:val="00980A2F"/>
    <w:rsid w:val="009828B6"/>
    <w:rsid w:val="0098328F"/>
    <w:rsid w:val="0098463C"/>
    <w:rsid w:val="009949EF"/>
    <w:rsid w:val="009A1461"/>
    <w:rsid w:val="009A3195"/>
    <w:rsid w:val="009A676B"/>
    <w:rsid w:val="009B23BC"/>
    <w:rsid w:val="009B3FE4"/>
    <w:rsid w:val="009B409B"/>
    <w:rsid w:val="009B521F"/>
    <w:rsid w:val="009B5404"/>
    <w:rsid w:val="009B546B"/>
    <w:rsid w:val="009B7000"/>
    <w:rsid w:val="009C7D75"/>
    <w:rsid w:val="009E2A20"/>
    <w:rsid w:val="009E506E"/>
    <w:rsid w:val="009F2112"/>
    <w:rsid w:val="009F264D"/>
    <w:rsid w:val="00A02A78"/>
    <w:rsid w:val="00A032E9"/>
    <w:rsid w:val="00A052E4"/>
    <w:rsid w:val="00A142FD"/>
    <w:rsid w:val="00A1717E"/>
    <w:rsid w:val="00A22BCE"/>
    <w:rsid w:val="00A24B3A"/>
    <w:rsid w:val="00A25FC7"/>
    <w:rsid w:val="00A2685C"/>
    <w:rsid w:val="00A26C5A"/>
    <w:rsid w:val="00A31CC7"/>
    <w:rsid w:val="00A3620D"/>
    <w:rsid w:val="00A41680"/>
    <w:rsid w:val="00A44FE7"/>
    <w:rsid w:val="00A604ED"/>
    <w:rsid w:val="00A60888"/>
    <w:rsid w:val="00A644BA"/>
    <w:rsid w:val="00A85F30"/>
    <w:rsid w:val="00A916FC"/>
    <w:rsid w:val="00A9205F"/>
    <w:rsid w:val="00A95DAA"/>
    <w:rsid w:val="00A961AA"/>
    <w:rsid w:val="00AC2402"/>
    <w:rsid w:val="00AE6537"/>
    <w:rsid w:val="00AF0E7A"/>
    <w:rsid w:val="00AF0F92"/>
    <w:rsid w:val="00AF486F"/>
    <w:rsid w:val="00B10FE7"/>
    <w:rsid w:val="00B13CC6"/>
    <w:rsid w:val="00B2480D"/>
    <w:rsid w:val="00B31674"/>
    <w:rsid w:val="00B31F3C"/>
    <w:rsid w:val="00B4164E"/>
    <w:rsid w:val="00B42321"/>
    <w:rsid w:val="00B42708"/>
    <w:rsid w:val="00B44322"/>
    <w:rsid w:val="00B60AF8"/>
    <w:rsid w:val="00B64E74"/>
    <w:rsid w:val="00B80E01"/>
    <w:rsid w:val="00B877E1"/>
    <w:rsid w:val="00B93571"/>
    <w:rsid w:val="00B97290"/>
    <w:rsid w:val="00BA18D7"/>
    <w:rsid w:val="00BB44DA"/>
    <w:rsid w:val="00BC5AFD"/>
    <w:rsid w:val="00BE0EA4"/>
    <w:rsid w:val="00BE1145"/>
    <w:rsid w:val="00BF2983"/>
    <w:rsid w:val="00C01FAD"/>
    <w:rsid w:val="00C06ABD"/>
    <w:rsid w:val="00C15AAA"/>
    <w:rsid w:val="00C166D1"/>
    <w:rsid w:val="00C21545"/>
    <w:rsid w:val="00C23016"/>
    <w:rsid w:val="00C266B5"/>
    <w:rsid w:val="00C357F7"/>
    <w:rsid w:val="00C37673"/>
    <w:rsid w:val="00C4572A"/>
    <w:rsid w:val="00C46FF7"/>
    <w:rsid w:val="00C556D6"/>
    <w:rsid w:val="00C66DF1"/>
    <w:rsid w:val="00C67FC1"/>
    <w:rsid w:val="00C72BBD"/>
    <w:rsid w:val="00C73585"/>
    <w:rsid w:val="00C77C6E"/>
    <w:rsid w:val="00C82427"/>
    <w:rsid w:val="00C850D5"/>
    <w:rsid w:val="00CA4523"/>
    <w:rsid w:val="00CA7CD9"/>
    <w:rsid w:val="00CB07EE"/>
    <w:rsid w:val="00CB1CDC"/>
    <w:rsid w:val="00CB4A10"/>
    <w:rsid w:val="00CC27D0"/>
    <w:rsid w:val="00CC38AF"/>
    <w:rsid w:val="00CC4BD0"/>
    <w:rsid w:val="00CD44DE"/>
    <w:rsid w:val="00CD4B60"/>
    <w:rsid w:val="00CD7765"/>
    <w:rsid w:val="00CE2BAE"/>
    <w:rsid w:val="00CE38FF"/>
    <w:rsid w:val="00CE638E"/>
    <w:rsid w:val="00CF23BD"/>
    <w:rsid w:val="00CF296B"/>
    <w:rsid w:val="00CF6E2E"/>
    <w:rsid w:val="00CF6FCE"/>
    <w:rsid w:val="00D17C71"/>
    <w:rsid w:val="00D22937"/>
    <w:rsid w:val="00D33AFC"/>
    <w:rsid w:val="00D4336D"/>
    <w:rsid w:val="00D450B5"/>
    <w:rsid w:val="00D507AB"/>
    <w:rsid w:val="00D5487B"/>
    <w:rsid w:val="00D55913"/>
    <w:rsid w:val="00D61AA2"/>
    <w:rsid w:val="00D6200A"/>
    <w:rsid w:val="00D633B1"/>
    <w:rsid w:val="00D6508D"/>
    <w:rsid w:val="00D74A59"/>
    <w:rsid w:val="00D74AAE"/>
    <w:rsid w:val="00D84433"/>
    <w:rsid w:val="00D865C3"/>
    <w:rsid w:val="00D900ED"/>
    <w:rsid w:val="00D94150"/>
    <w:rsid w:val="00DA5641"/>
    <w:rsid w:val="00DB2C70"/>
    <w:rsid w:val="00DB616D"/>
    <w:rsid w:val="00DB62B4"/>
    <w:rsid w:val="00DC2079"/>
    <w:rsid w:val="00DC2DD7"/>
    <w:rsid w:val="00DC5201"/>
    <w:rsid w:val="00DC7E38"/>
    <w:rsid w:val="00DD1833"/>
    <w:rsid w:val="00DD5708"/>
    <w:rsid w:val="00DD5BBD"/>
    <w:rsid w:val="00DE3038"/>
    <w:rsid w:val="00DE5062"/>
    <w:rsid w:val="00DE59C9"/>
    <w:rsid w:val="00DE62FE"/>
    <w:rsid w:val="00DE6317"/>
    <w:rsid w:val="00DF7801"/>
    <w:rsid w:val="00E03276"/>
    <w:rsid w:val="00E15FDA"/>
    <w:rsid w:val="00E24CB2"/>
    <w:rsid w:val="00E26641"/>
    <w:rsid w:val="00E309DF"/>
    <w:rsid w:val="00E36C5B"/>
    <w:rsid w:val="00E413B9"/>
    <w:rsid w:val="00E42920"/>
    <w:rsid w:val="00E43D94"/>
    <w:rsid w:val="00E459C9"/>
    <w:rsid w:val="00E60AD4"/>
    <w:rsid w:val="00E61169"/>
    <w:rsid w:val="00E6393F"/>
    <w:rsid w:val="00E64EFC"/>
    <w:rsid w:val="00E67F35"/>
    <w:rsid w:val="00E71DEA"/>
    <w:rsid w:val="00E72552"/>
    <w:rsid w:val="00E73174"/>
    <w:rsid w:val="00E76A00"/>
    <w:rsid w:val="00E81AE5"/>
    <w:rsid w:val="00E90183"/>
    <w:rsid w:val="00E958C7"/>
    <w:rsid w:val="00EA2A52"/>
    <w:rsid w:val="00EA3033"/>
    <w:rsid w:val="00EA78F5"/>
    <w:rsid w:val="00EC5C45"/>
    <w:rsid w:val="00ED0D37"/>
    <w:rsid w:val="00ED3465"/>
    <w:rsid w:val="00ED661E"/>
    <w:rsid w:val="00ED7801"/>
    <w:rsid w:val="00EE479F"/>
    <w:rsid w:val="00EE7326"/>
    <w:rsid w:val="00EF027E"/>
    <w:rsid w:val="00EF0433"/>
    <w:rsid w:val="00EF5403"/>
    <w:rsid w:val="00EF6AE9"/>
    <w:rsid w:val="00F06BF3"/>
    <w:rsid w:val="00F078BC"/>
    <w:rsid w:val="00F20829"/>
    <w:rsid w:val="00F3467E"/>
    <w:rsid w:val="00F4152D"/>
    <w:rsid w:val="00F4201B"/>
    <w:rsid w:val="00F422F2"/>
    <w:rsid w:val="00F470DD"/>
    <w:rsid w:val="00F56533"/>
    <w:rsid w:val="00F56DEF"/>
    <w:rsid w:val="00F571D7"/>
    <w:rsid w:val="00F60180"/>
    <w:rsid w:val="00F602EF"/>
    <w:rsid w:val="00F616FB"/>
    <w:rsid w:val="00F62A8D"/>
    <w:rsid w:val="00F63635"/>
    <w:rsid w:val="00F65B96"/>
    <w:rsid w:val="00F739F1"/>
    <w:rsid w:val="00F743F8"/>
    <w:rsid w:val="00F87B2E"/>
    <w:rsid w:val="00F91EDD"/>
    <w:rsid w:val="00FA13A6"/>
    <w:rsid w:val="00FA36F0"/>
    <w:rsid w:val="00FA3CBB"/>
    <w:rsid w:val="00FB366D"/>
    <w:rsid w:val="00FB5ECE"/>
    <w:rsid w:val="00FB7745"/>
    <w:rsid w:val="00FC0E54"/>
    <w:rsid w:val="00FC607C"/>
    <w:rsid w:val="00FC7A02"/>
    <w:rsid w:val="00FC7DE5"/>
    <w:rsid w:val="00FD1A9A"/>
    <w:rsid w:val="00FD6B0E"/>
    <w:rsid w:val="00FD6C74"/>
    <w:rsid w:val="00FD7CAF"/>
    <w:rsid w:val="00FE1629"/>
    <w:rsid w:val="00FE1AC7"/>
    <w:rsid w:val="00FF1849"/>
    <w:rsid w:val="00FF6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1E92"/>
    <w:pPr>
      <w:suppressAutoHyphens/>
      <w:spacing w:after="240" w:line="288" w:lineRule="auto"/>
    </w:pPr>
    <w:rPr>
      <w:rFonts w:eastAsia="Times New Roman" w:cs="Calibri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5CE1"/>
    <w:pPr>
      <w:keepNext/>
      <w:spacing w:before="240" w:after="360"/>
      <w:outlineLvl w:val="0"/>
    </w:pPr>
    <w:rPr>
      <w:rFonts w:eastAsiaTheme="majorEastAsia" w:cstheme="majorBidi"/>
      <w:b/>
      <w:bCs/>
      <w:kern w:val="32"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5CE1"/>
    <w:pPr>
      <w:keepNext/>
      <w:spacing w:before="240" w:after="600"/>
      <w:outlineLvl w:val="1"/>
    </w:pPr>
    <w:rPr>
      <w:rFonts w:eastAsiaTheme="majorEastAsia" w:cstheme="majorBidi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6A56"/>
    <w:pPr>
      <w:keepNext/>
      <w:spacing w:before="120" w:after="480"/>
      <w:outlineLvl w:val="2"/>
    </w:pPr>
    <w:rPr>
      <w:rFonts w:eastAsiaTheme="majorEastAsia" w:cstheme="majorBidi"/>
      <w:b/>
      <w:bCs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4652"/>
    <w:pPr>
      <w:keepNext/>
      <w:pBdr>
        <w:bottom w:val="single" w:sz="4" w:space="1" w:color="auto"/>
      </w:pBdr>
      <w:spacing w:after="0"/>
      <w:outlineLvl w:val="3"/>
    </w:pPr>
    <w:rPr>
      <w:rFonts w:asciiTheme="majorHAnsi" w:eastAsiaTheme="minorEastAsia" w:hAnsiTheme="majorHAnsi" w:cstheme="minorBidi"/>
      <w:bC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wcity">
    <w:name w:val="Normalny wcięty"/>
    <w:basedOn w:val="Normalny"/>
    <w:qFormat/>
    <w:rsid w:val="00A44FE7"/>
    <w:pPr>
      <w:ind w:left="397"/>
    </w:pPr>
    <w:rPr>
      <w:u w:color="000000"/>
    </w:rPr>
  </w:style>
  <w:style w:type="paragraph" w:styleId="Bezodstpw">
    <w:name w:val="No Spacing"/>
    <w:uiPriority w:val="1"/>
    <w:qFormat/>
    <w:rsid w:val="00765CE1"/>
    <w:pPr>
      <w:suppressAutoHyphens/>
    </w:pPr>
    <w:rPr>
      <w:rFonts w:eastAsia="Times New Roman" w:cs="Calibri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B2480D"/>
    <w:pPr>
      <w:suppressLineNumbers/>
      <w:tabs>
        <w:tab w:val="center" w:pos="4536"/>
        <w:tab w:val="right" w:pos="9072"/>
      </w:tabs>
      <w:spacing w:after="0" w:line="100" w:lineRule="atLeast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B2480D"/>
    <w:rPr>
      <w:rFonts w:ascii="Calibri" w:eastAsia="Times New Roman" w:hAnsi="Calibri" w:cs="Times New Roman"/>
      <w:kern w:val="1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0D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850D5"/>
    <w:rPr>
      <w:rFonts w:ascii="Calibri" w:eastAsia="Times New Roman" w:hAnsi="Calibri" w:cs="Times New Roman"/>
      <w:kern w:val="1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C850D5"/>
    <w:rPr>
      <w:vertAlign w:val="superscript"/>
    </w:rPr>
  </w:style>
  <w:style w:type="paragraph" w:styleId="Nagwek">
    <w:name w:val="header"/>
    <w:aliases w:val="Nagłówek strony"/>
    <w:basedOn w:val="Nagwek4"/>
    <w:link w:val="NagwekZnak"/>
    <w:unhideWhenUsed/>
    <w:rsid w:val="008C0058"/>
    <w:pPr>
      <w:tabs>
        <w:tab w:val="center" w:pos="4536"/>
        <w:tab w:val="right" w:pos="9072"/>
      </w:tabs>
      <w:spacing w:line="240" w:lineRule="auto"/>
    </w:pPr>
    <w:rPr>
      <w:szCs w:val="20"/>
    </w:rPr>
  </w:style>
  <w:style w:type="character" w:customStyle="1" w:styleId="NagwekZnak">
    <w:name w:val="Nagłówek Znak"/>
    <w:aliases w:val="Nagłówek strony Znak"/>
    <w:link w:val="Nagwek"/>
    <w:rsid w:val="008C0058"/>
    <w:rPr>
      <w:rFonts w:asciiTheme="majorHAnsi" w:eastAsiaTheme="minorEastAsia" w:hAnsiTheme="majorHAnsi" w:cstheme="minorBidi"/>
      <w:bCs/>
      <w:kern w:val="1"/>
      <w:sz w:val="24"/>
      <w:lang w:eastAsia="ar-SA"/>
    </w:rPr>
  </w:style>
  <w:style w:type="paragraph" w:styleId="Akapitzlist">
    <w:name w:val="List Paragraph"/>
    <w:aliases w:val="wypunktowanie,CW_Lista,Normal,Akapit z listą3,Akapit z listą31,Wypunktowanie,L1,Numerowanie,Akapit z listą5,normalny tekst,Akapit z list¹,Obiekt,List Paragraph1,BulletC,Wyliczanie,normalny,Nag 1,Akapit z listą11,Bullets,List Paragraph"/>
    <w:basedOn w:val="Normalny"/>
    <w:link w:val="AkapitzlistZnak"/>
    <w:uiPriority w:val="34"/>
    <w:qFormat/>
    <w:rsid w:val="003B4014"/>
    <w:pPr>
      <w:ind w:left="720"/>
      <w:contextualSpacing/>
    </w:pPr>
  </w:style>
  <w:style w:type="character" w:styleId="Hipercze">
    <w:name w:val="Hyperlink"/>
    <w:uiPriority w:val="99"/>
    <w:unhideWhenUsed/>
    <w:rsid w:val="00A032E9"/>
    <w:rPr>
      <w:color w:val="0563C1"/>
      <w:u w:val="single"/>
    </w:rPr>
  </w:style>
  <w:style w:type="character" w:customStyle="1" w:styleId="Mention">
    <w:name w:val="Mention"/>
    <w:uiPriority w:val="99"/>
    <w:semiHidden/>
    <w:unhideWhenUsed/>
    <w:rsid w:val="00A032E9"/>
    <w:rPr>
      <w:color w:val="2B579A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5F0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35F01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204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52042"/>
    <w:rPr>
      <w:rFonts w:eastAsia="Times New Roman"/>
      <w:kern w:val="1"/>
      <w:lang w:eastAsia="ar-SA"/>
    </w:rPr>
  </w:style>
  <w:style w:type="character" w:styleId="Odwoanieprzypisudolnego">
    <w:name w:val="footnote reference"/>
    <w:uiPriority w:val="99"/>
    <w:semiHidden/>
    <w:unhideWhenUsed/>
    <w:rsid w:val="0025204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C21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154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21545"/>
    <w:rPr>
      <w:rFonts w:eastAsia="Times New Roman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54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21545"/>
    <w:rPr>
      <w:rFonts w:eastAsia="Times New Roman"/>
      <w:b/>
      <w:bCs/>
      <w:kern w:val="1"/>
      <w:lang w:eastAsia="ar-SA"/>
    </w:rPr>
  </w:style>
  <w:style w:type="character" w:customStyle="1" w:styleId="Tekstpodstawowy3Znak">
    <w:name w:val="Tekst podstawowy 3 Znak"/>
    <w:uiPriority w:val="99"/>
    <w:semiHidden/>
    <w:rsid w:val="00423380"/>
    <w:rPr>
      <w:rFonts w:eastAsia="Times New Roman"/>
      <w:kern w:val="1"/>
      <w:sz w:val="16"/>
      <w:szCs w:val="16"/>
      <w:lang w:eastAsia="ar-SA"/>
    </w:rPr>
  </w:style>
  <w:style w:type="character" w:customStyle="1" w:styleId="AkapitzlistZnak">
    <w:name w:val="Akapit z listą Znak"/>
    <w:aliases w:val="wypunktowanie Znak,CW_Lista Znak,Normal Znak,Akapit z listą3 Znak,Akapit z listą31 Znak,Wypunktowanie Znak,L1 Znak,Numerowanie Znak,Akapit z listą5 Znak,normalny tekst Znak,Akapit z list¹ Znak,Obiekt Znak,List Paragraph1 Znak"/>
    <w:link w:val="Akapitzlist"/>
    <w:uiPriority w:val="34"/>
    <w:qFormat/>
    <w:locked/>
    <w:rsid w:val="004F15F6"/>
    <w:rPr>
      <w:rFonts w:eastAsia="Times New Roman"/>
      <w:kern w:val="1"/>
      <w:sz w:val="22"/>
      <w:szCs w:val="22"/>
      <w:lang w:eastAsia="ar-SA"/>
    </w:rPr>
  </w:style>
  <w:style w:type="table" w:styleId="Tabela-Siatka">
    <w:name w:val="Table Grid"/>
    <w:basedOn w:val="Standardowy"/>
    <w:uiPriority w:val="39"/>
    <w:rsid w:val="00485FB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765CE1"/>
    <w:rPr>
      <w:rFonts w:eastAsiaTheme="majorEastAsia" w:cstheme="majorBidi"/>
      <w:b/>
      <w:bCs/>
      <w:iCs/>
      <w:kern w:val="1"/>
      <w:sz w:val="24"/>
      <w:szCs w:val="28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765CE1"/>
    <w:rPr>
      <w:rFonts w:eastAsiaTheme="majorEastAsia" w:cstheme="majorBidi"/>
      <w:b/>
      <w:bCs/>
      <w:kern w:val="32"/>
      <w:sz w:val="36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506A56"/>
    <w:rPr>
      <w:rFonts w:eastAsiaTheme="majorEastAsia" w:cstheme="majorBidi"/>
      <w:b/>
      <w:bCs/>
      <w:kern w:val="1"/>
      <w:sz w:val="24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7E4652"/>
    <w:rPr>
      <w:rFonts w:asciiTheme="majorHAnsi" w:eastAsiaTheme="minorEastAsia" w:hAnsiTheme="majorHAnsi" w:cstheme="minorBidi"/>
      <w:bCs/>
      <w:kern w:val="1"/>
      <w:sz w:val="24"/>
      <w:szCs w:val="28"/>
      <w:lang w:eastAsia="ar-SA"/>
    </w:rPr>
  </w:style>
  <w:style w:type="paragraph" w:customStyle="1" w:styleId="lista">
    <w:name w:val="lista"/>
    <w:basedOn w:val="Normalny"/>
    <w:qFormat/>
    <w:rsid w:val="00011E92"/>
    <w:pPr>
      <w:numPr>
        <w:numId w:val="38"/>
      </w:numPr>
      <w:spacing w:after="0"/>
      <w:ind w:left="641" w:hanging="35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40AFF-2F66-4C51-8F94-2DF48E1AF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UM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astasiak@um.zabrze.pl</dc:creator>
  <cp:keywords/>
  <cp:lastModifiedBy>Gosia</cp:lastModifiedBy>
  <cp:revision>13</cp:revision>
  <cp:lastPrinted>2025-12-04T09:21:00Z</cp:lastPrinted>
  <dcterms:created xsi:type="dcterms:W3CDTF">2025-03-22T08:37:00Z</dcterms:created>
  <dcterms:modified xsi:type="dcterms:W3CDTF">2026-03-20T06:54:00Z</dcterms:modified>
</cp:coreProperties>
</file>